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975EB6">
        <w:rPr>
          <w:rFonts w:ascii="Times New Roman" w:hAnsi="Times New Roman"/>
          <w:sz w:val="24"/>
          <w:szCs w:val="24"/>
        </w:rPr>
        <w:t>1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1F7C5F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F7C5F">
        <w:rPr>
          <w:rFonts w:ascii="Times New Roman" w:hAnsi="Times New Roman"/>
          <w:lang w:val="en-US"/>
        </w:rPr>
        <w:t>«_____»________________20</w:t>
      </w:r>
      <w:r w:rsidR="00B63AC3" w:rsidRPr="001F7C5F">
        <w:rPr>
          <w:rFonts w:ascii="Times New Roman" w:hAnsi="Times New Roman"/>
          <w:lang w:val="en-US"/>
        </w:rPr>
        <w:t>2</w:t>
      </w:r>
      <w:r w:rsidR="008D4B0A" w:rsidRPr="001F7C5F">
        <w:rPr>
          <w:rFonts w:ascii="Times New Roman" w:hAnsi="Times New Roman"/>
          <w:lang w:val="en-US"/>
        </w:rPr>
        <w:t>1</w:t>
      </w:r>
    </w:p>
    <w:p w:rsidR="00430D4C" w:rsidRPr="001F7C5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F70687">
        <w:rPr>
          <w:rFonts w:ascii="Times New Roman" w:hAnsi="Times New Roman"/>
          <w:sz w:val="24"/>
          <w:szCs w:val="24"/>
        </w:rPr>
        <w:t>ул</w:t>
      </w:r>
      <w:proofErr w:type="gramStart"/>
      <w:r w:rsidR="00F70687">
        <w:rPr>
          <w:rFonts w:ascii="Times New Roman" w:hAnsi="Times New Roman"/>
          <w:sz w:val="24"/>
          <w:szCs w:val="24"/>
        </w:rPr>
        <w:t>.В</w:t>
      </w:r>
      <w:proofErr w:type="gramEnd"/>
      <w:r w:rsidR="00F70687">
        <w:rPr>
          <w:rFonts w:ascii="Times New Roman" w:hAnsi="Times New Roman"/>
          <w:sz w:val="24"/>
          <w:szCs w:val="24"/>
        </w:rPr>
        <w:t>олкова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F70687">
        <w:rPr>
          <w:rFonts w:ascii="Times New Roman" w:hAnsi="Times New Roman"/>
          <w:sz w:val="24"/>
          <w:szCs w:val="24"/>
        </w:rPr>
        <w:t>3в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F70687">
        <w:rPr>
          <w:rFonts w:ascii="Times New Roman" w:hAnsi="Times New Roman"/>
          <w:sz w:val="24"/>
          <w:szCs w:val="24"/>
        </w:rPr>
        <w:t>87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F70687">
        <w:rPr>
          <w:rFonts w:ascii="Times New Roman" w:hAnsi="Times New Roman"/>
          <w:sz w:val="24"/>
          <w:szCs w:val="24"/>
        </w:rPr>
        <w:t>5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70687">
        <w:rPr>
          <w:rFonts w:ascii="Times New Roman" w:hAnsi="Times New Roman"/>
          <w:sz w:val="24"/>
          <w:szCs w:val="24"/>
          <w:u w:val="single"/>
        </w:rPr>
        <w:t>1844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F70687">
        <w:rPr>
          <w:rFonts w:ascii="Times New Roman" w:hAnsi="Times New Roman"/>
          <w:sz w:val="24"/>
          <w:szCs w:val="24"/>
          <w:u w:val="single"/>
        </w:rPr>
        <w:t>367,1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F70687">
        <w:rPr>
          <w:rFonts w:ascii="Times New Roman" w:hAnsi="Times New Roman"/>
          <w:sz w:val="24"/>
          <w:szCs w:val="24"/>
          <w:u w:val="single"/>
        </w:rPr>
        <w:t>225,4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</w:t>
      </w:r>
      <w:r w:rsidR="001919EF">
        <w:rPr>
          <w:rFonts w:ascii="Times New Roman" w:hAnsi="Times New Roman"/>
          <w:sz w:val="24"/>
          <w:szCs w:val="24"/>
          <w:u w:val="single"/>
        </w:rPr>
        <w:t>46:236010120:311</w:t>
      </w:r>
      <w:r>
        <w:rPr>
          <w:rFonts w:ascii="Times New Roman" w:hAnsi="Times New Roman"/>
          <w:sz w:val="24"/>
          <w:szCs w:val="24"/>
        </w:rPr>
        <w:t>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1F7C5F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34F34"/>
    <w:rsid w:val="00155B12"/>
    <w:rsid w:val="001677AC"/>
    <w:rsid w:val="00172A1F"/>
    <w:rsid w:val="001919E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3E75A3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75EB6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70687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12031-CA18-4A98-B7F0-2AAB48BDE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29</cp:revision>
  <cp:lastPrinted>2020-12-15T08:46:00Z</cp:lastPrinted>
  <dcterms:created xsi:type="dcterms:W3CDTF">2020-12-15T10:58:00Z</dcterms:created>
  <dcterms:modified xsi:type="dcterms:W3CDTF">2021-04-16T14:22:00Z</dcterms:modified>
</cp:coreProperties>
</file>